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FD673" w14:textId="7E8E3B1C" w:rsidR="00E61D42" w:rsidRPr="002C746F" w:rsidRDefault="00E61D42" w:rsidP="00E61D42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2C746F">
        <w:rPr>
          <w:rFonts w:asciiTheme="minorHAnsi" w:hAnsiTheme="minorHAnsi" w:cstheme="minorHAnsi"/>
          <w:sz w:val="22"/>
          <w:szCs w:val="22"/>
        </w:rPr>
        <w:t>..............................................</w:t>
      </w:r>
      <w:r w:rsidR="00DC12A9" w:rsidRPr="002C746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="002C746F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="00DC12A9" w:rsidRPr="002C746F">
        <w:rPr>
          <w:rFonts w:asciiTheme="minorHAnsi" w:hAnsiTheme="minorHAnsi" w:cstheme="minorHAnsi"/>
          <w:sz w:val="22"/>
          <w:szCs w:val="22"/>
        </w:rPr>
        <w:t xml:space="preserve">   Załącznik nr </w:t>
      </w:r>
      <w:r w:rsidR="006269B2" w:rsidRPr="002C746F">
        <w:rPr>
          <w:rFonts w:asciiTheme="minorHAnsi" w:hAnsiTheme="minorHAnsi" w:cstheme="minorHAnsi"/>
          <w:sz w:val="22"/>
          <w:szCs w:val="22"/>
        </w:rPr>
        <w:t>5</w:t>
      </w:r>
    </w:p>
    <w:p w14:paraId="6902BBF0" w14:textId="77777777" w:rsidR="00E61D42" w:rsidRPr="002C746F" w:rsidRDefault="00E61D42" w:rsidP="00193A39">
      <w:pPr>
        <w:pStyle w:val="Tekstpodstawowy"/>
        <w:rPr>
          <w:rFonts w:asciiTheme="minorHAnsi" w:hAnsiTheme="minorHAnsi" w:cstheme="minorHAnsi"/>
          <w:b/>
          <w:bCs/>
          <w:sz w:val="22"/>
          <w:szCs w:val="22"/>
        </w:rPr>
      </w:pPr>
      <w:r w:rsidRPr="002C746F">
        <w:rPr>
          <w:rFonts w:asciiTheme="minorHAnsi" w:hAnsiTheme="minorHAnsi" w:cstheme="minorHAnsi"/>
          <w:i/>
          <w:iCs/>
          <w:sz w:val="22"/>
          <w:szCs w:val="22"/>
        </w:rPr>
        <w:t>pełna nazwa/firma, adres</w:t>
      </w:r>
    </w:p>
    <w:p w14:paraId="5A9ED127" w14:textId="037EA828" w:rsidR="00025000" w:rsidRPr="002C746F" w:rsidRDefault="00025000" w:rsidP="00025000">
      <w:pPr>
        <w:pStyle w:val="Nagwek1"/>
        <w:numPr>
          <w:ilvl w:val="0"/>
          <w:numId w:val="0"/>
        </w:numPr>
        <w:tabs>
          <w:tab w:val="left" w:pos="0"/>
        </w:tabs>
        <w:ind w:left="432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2C746F">
        <w:rPr>
          <w:rFonts w:asciiTheme="minorHAnsi" w:hAnsiTheme="minorHAnsi" w:cstheme="minorHAnsi"/>
          <w:sz w:val="22"/>
          <w:szCs w:val="22"/>
        </w:rPr>
        <w:t>DOŚWIADCZENIE ZAWODOWE</w:t>
      </w:r>
    </w:p>
    <w:p w14:paraId="19CAB68A" w14:textId="77777777" w:rsidR="00025000" w:rsidRPr="002C746F" w:rsidRDefault="00025000" w:rsidP="00025000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10C978CB" w14:textId="77777777" w:rsidR="00025000" w:rsidRDefault="00025000" w:rsidP="00025000">
      <w:pPr>
        <w:spacing w:before="120" w:after="10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C746F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Wykaz usług wykonanych nie wcześniej niż w okresie ostatnich 3 lat przed upływem terminu składania ofert, a jeżeli okres prowadzenia działalności jest krótszy – w tym okresie, wraz z podaniem ich rodzaju, wartości, daty i miejsca wykonania oraz podmiotów, na rzecz których roboty te zostały wykonane, oraz załączeniem dowodów określających,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- inne odpowiednie dokumenty.</w:t>
      </w:r>
    </w:p>
    <w:p w14:paraId="6E5A58E5" w14:textId="77777777" w:rsidR="001B677C" w:rsidRPr="002C746F" w:rsidRDefault="001B677C" w:rsidP="00025000">
      <w:pPr>
        <w:spacing w:before="120" w:after="10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C2BC11D" w14:textId="77777777" w:rsidR="00025000" w:rsidRPr="001B677C" w:rsidRDefault="00025000" w:rsidP="00025000">
      <w:pPr>
        <w:spacing w:before="6" w:after="10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B677C">
        <w:rPr>
          <w:rFonts w:asciiTheme="minorHAnsi" w:hAnsiTheme="minorHAnsi" w:cstheme="minorHAnsi"/>
          <w:b/>
          <w:bCs/>
          <w:color w:val="EE0000"/>
          <w:sz w:val="22"/>
          <w:szCs w:val="22"/>
        </w:rPr>
        <w:t>UWAGA!</w:t>
      </w:r>
      <w:r w:rsidRPr="001B677C">
        <w:rPr>
          <w:rFonts w:asciiTheme="minorHAnsi" w:hAnsiTheme="minorHAnsi" w:cstheme="minorHAnsi"/>
          <w:b/>
          <w:bCs/>
          <w:sz w:val="22"/>
          <w:szCs w:val="22"/>
        </w:rPr>
        <w:t xml:space="preserve"> Jeżeli Wykonawca powołuje się na doświadczenie w realizacji usług wykonywanych wspólnie z innymi Wykonawcami, ww. wykaz dotyczy usług, w których wykonaniu Wykonawca ten bezpośrednio uczestniczył.</w:t>
      </w:r>
    </w:p>
    <w:p w14:paraId="01FCF0A6" w14:textId="77777777" w:rsidR="001B677C" w:rsidRPr="002C746F" w:rsidRDefault="001B677C" w:rsidP="00025000">
      <w:pPr>
        <w:spacing w:before="6" w:after="102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59C464F" w14:textId="77777777" w:rsidR="00025000" w:rsidRPr="002C746F" w:rsidRDefault="00025000" w:rsidP="00025000">
      <w:pPr>
        <w:pStyle w:val="Standard"/>
        <w:tabs>
          <w:tab w:val="left" w:pos="1800"/>
        </w:tabs>
        <w:spacing w:after="113"/>
        <w:ind w:left="15" w:hanging="330"/>
        <w:jc w:val="both"/>
        <w:rPr>
          <w:rStyle w:val="Domylnaczcionkaakapitu1"/>
          <w:rFonts w:asciiTheme="minorHAnsi" w:eastAsia="Helvetica" w:hAnsiTheme="minorHAnsi" w:cstheme="minorHAnsi"/>
          <w:sz w:val="22"/>
          <w:szCs w:val="22"/>
          <w:lang w:eastAsia="ar-SA" w:bidi="ar-SA"/>
        </w:rPr>
      </w:pPr>
      <w:r w:rsidRPr="002C746F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2C746F">
        <w:rPr>
          <w:rStyle w:val="Odwoaniedokomentarza1"/>
          <w:rFonts w:asciiTheme="minorHAnsi" w:eastAsia="Helvetica" w:hAnsiTheme="minorHAnsi" w:cstheme="minorHAnsi"/>
          <w:sz w:val="22"/>
          <w:szCs w:val="22"/>
          <w:lang w:eastAsia="ar-SA" w:bidi="ar-SA"/>
        </w:rPr>
        <w:t>Wymagane jest wykazanie wykonanych usług w okresie ostatnich trzech lat, przed upływem terminu składania ofert:</w:t>
      </w:r>
      <w:r w:rsidRPr="002C746F">
        <w:rPr>
          <w:rStyle w:val="Odwoaniedokomentarza1"/>
          <w:rFonts w:asciiTheme="minorHAnsi" w:eastAsia="Helvetica" w:hAnsiTheme="minorHAnsi" w:cstheme="minorHAnsi"/>
          <w:b/>
          <w:bCs/>
          <w:sz w:val="22"/>
          <w:szCs w:val="22"/>
          <w:lang w:eastAsia="ar-SA" w:bidi="ar-SA"/>
        </w:rPr>
        <w:t xml:space="preserve"> </w:t>
      </w:r>
    </w:p>
    <w:p w14:paraId="67421731" w14:textId="3E58D456" w:rsidR="00025000" w:rsidRPr="002C746F" w:rsidRDefault="00507094" w:rsidP="00025000">
      <w:pPr>
        <w:numPr>
          <w:ilvl w:val="0"/>
          <w:numId w:val="11"/>
        </w:numPr>
        <w:tabs>
          <w:tab w:val="left" w:pos="1029"/>
        </w:tabs>
        <w:spacing w:before="113" w:after="113"/>
        <w:jc w:val="both"/>
        <w:textAlignment w:val="baseline"/>
        <w:rPr>
          <w:rStyle w:val="Domylnaczcionkaakapitu1"/>
          <w:rFonts w:asciiTheme="minorHAnsi" w:eastAsia="Times New Roman" w:hAnsiTheme="minorHAnsi" w:cstheme="minorHAnsi"/>
          <w:i/>
          <w:iCs/>
          <w:color w:val="0000FF"/>
          <w:sz w:val="22"/>
          <w:szCs w:val="22"/>
          <w:lang w:eastAsia="ar-SA"/>
        </w:rPr>
      </w:pPr>
      <w:r w:rsidRPr="002C746F">
        <w:rPr>
          <w:rStyle w:val="Domylnaczcionkaakapitu1"/>
          <w:rFonts w:asciiTheme="minorHAnsi" w:eastAsia="Helvetica" w:hAnsiTheme="minorHAnsi" w:cstheme="minorHAnsi"/>
          <w:color w:val="000000"/>
          <w:sz w:val="22"/>
          <w:szCs w:val="22"/>
          <w:lang w:eastAsia="ar-SA"/>
        </w:rPr>
        <w:t>dwie</w:t>
      </w:r>
      <w:r w:rsidR="00025000" w:rsidRPr="002C746F">
        <w:rPr>
          <w:rStyle w:val="Domylnaczcionkaakapitu1"/>
          <w:rFonts w:asciiTheme="minorHAnsi" w:eastAsia="Helvetica" w:hAnsiTheme="minorHAnsi" w:cstheme="minorHAnsi"/>
          <w:color w:val="000000"/>
          <w:sz w:val="22"/>
          <w:szCs w:val="22"/>
          <w:lang w:eastAsia="ar-SA"/>
        </w:rPr>
        <w:t xml:space="preserve"> usług o wartości minimum </w:t>
      </w:r>
      <w:r w:rsidRPr="002C746F">
        <w:rPr>
          <w:rStyle w:val="Domylnaczcionkaakapitu1"/>
          <w:rFonts w:asciiTheme="minorHAnsi" w:eastAsia="Helvetica" w:hAnsiTheme="minorHAnsi" w:cstheme="minorHAnsi"/>
          <w:color w:val="000000"/>
          <w:sz w:val="22"/>
          <w:szCs w:val="22"/>
          <w:lang w:eastAsia="ar-SA"/>
        </w:rPr>
        <w:t>3</w:t>
      </w:r>
      <w:r w:rsidR="00121A94" w:rsidRPr="002C746F">
        <w:rPr>
          <w:rStyle w:val="Domylnaczcionkaakapitu1"/>
          <w:rFonts w:asciiTheme="minorHAnsi" w:eastAsia="Helvetica" w:hAnsiTheme="minorHAnsi" w:cstheme="minorHAnsi"/>
          <w:color w:val="000000"/>
          <w:sz w:val="22"/>
          <w:szCs w:val="22"/>
          <w:lang w:eastAsia="ar-SA"/>
        </w:rPr>
        <w:t>0</w:t>
      </w:r>
      <w:r w:rsidR="00025000" w:rsidRPr="002C746F">
        <w:rPr>
          <w:rStyle w:val="Domylnaczcionkaakapitu1"/>
          <w:rFonts w:asciiTheme="minorHAnsi" w:eastAsia="Helvetica" w:hAnsiTheme="minorHAnsi" w:cstheme="minorHAnsi"/>
          <w:color w:val="000000"/>
          <w:sz w:val="22"/>
          <w:szCs w:val="22"/>
          <w:lang w:eastAsia="ar-SA"/>
        </w:rPr>
        <w:t xml:space="preserve"> 000,00 zł brutto każda, które zawierały</w:t>
      </w:r>
      <w:r w:rsidR="00025000" w:rsidRPr="002C746F">
        <w:rPr>
          <w:rStyle w:val="Domylnaczcionkaakapitu1"/>
          <w:rFonts w:asciiTheme="minorHAnsi" w:eastAsia="Helvetica" w:hAnsiTheme="minorHAnsi" w:cstheme="minorHAnsi"/>
          <w:color w:val="000000"/>
          <w:sz w:val="22"/>
          <w:szCs w:val="22"/>
          <w:lang w:eastAsia="ar-SA"/>
        </w:rPr>
        <w:br/>
        <w:t>w swoim zakresie przygotowanie i  dostarczane ciepłych posiłków</w:t>
      </w:r>
    </w:p>
    <w:p w14:paraId="6D80B27A" w14:textId="77777777" w:rsidR="00025000" w:rsidRPr="002C746F" w:rsidRDefault="00025000" w:rsidP="00025000">
      <w:pPr>
        <w:pStyle w:val="Standard"/>
        <w:widowControl/>
        <w:tabs>
          <w:tab w:val="left" w:pos="645"/>
          <w:tab w:val="left" w:pos="1080"/>
          <w:tab w:val="left" w:pos="1740"/>
        </w:tabs>
        <w:spacing w:before="113" w:after="17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C746F">
        <w:rPr>
          <w:rStyle w:val="Domylnaczcionkaakapitu1"/>
          <w:rFonts w:asciiTheme="minorHAnsi" w:eastAsia="Times New Roman" w:hAnsiTheme="minorHAnsi" w:cstheme="minorHAnsi"/>
          <w:i/>
          <w:iCs/>
          <w:color w:val="0000FF"/>
          <w:sz w:val="22"/>
          <w:szCs w:val="22"/>
          <w:lang w:eastAsia="ar-SA" w:bidi="ar-SA"/>
        </w:rPr>
        <w:t>W przypadku składania oferty przez Wykonawców występujących wspólnie wyżej wymieniony warunek mogą spełniać łącznie.</w:t>
      </w:r>
    </w:p>
    <w:p w14:paraId="7D4BDFF0" w14:textId="77777777" w:rsidR="00025000" w:rsidRPr="002C746F" w:rsidRDefault="00025000" w:rsidP="00025000">
      <w:pPr>
        <w:pStyle w:val="Standard"/>
        <w:spacing w:before="57" w:after="113"/>
        <w:ind w:left="-1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C746F">
        <w:rPr>
          <w:rFonts w:asciiTheme="minorHAnsi" w:hAnsiTheme="minorHAnsi" w:cstheme="minorHAnsi"/>
          <w:b/>
          <w:bCs/>
          <w:sz w:val="22"/>
          <w:szCs w:val="22"/>
        </w:rPr>
        <w:t>Do wykazu należy załączyć dowody określające, czy te usług zostały wykonane należycie.</w:t>
      </w:r>
    </w:p>
    <w:p w14:paraId="62DAF07F" w14:textId="77777777" w:rsidR="00025000" w:rsidRPr="002C746F" w:rsidRDefault="00025000" w:rsidP="00025000">
      <w:pPr>
        <w:pStyle w:val="Standard"/>
        <w:spacing w:after="113"/>
        <w:ind w:left="-15"/>
        <w:jc w:val="both"/>
        <w:rPr>
          <w:rStyle w:val="Odwoaniedokomentarza1"/>
          <w:rFonts w:asciiTheme="minorHAnsi" w:eastAsia="Times New Roman" w:hAnsiTheme="minorHAnsi" w:cstheme="minorHAnsi"/>
          <w:sz w:val="22"/>
          <w:szCs w:val="22"/>
          <w:u w:val="single"/>
        </w:rPr>
      </w:pPr>
      <w:r w:rsidRPr="002C746F">
        <w:rPr>
          <w:rFonts w:asciiTheme="minorHAnsi" w:hAnsiTheme="minorHAnsi" w:cstheme="minorHAnsi"/>
          <w:b/>
          <w:bCs/>
          <w:sz w:val="22"/>
          <w:szCs w:val="22"/>
        </w:rPr>
        <w:t>Dowodami są referencje bądź inne dokumenty sporządzone przez podmiot, na rzecz którego usługi zostały wykonane, a jeżeli Wykonawca z przyczyn niezależnych od niego nie jest w stanie uzyskać tych dokumentów - inne odpowiednie dokumenty.</w:t>
      </w:r>
    </w:p>
    <w:p w14:paraId="04493126" w14:textId="3E0C5351" w:rsidR="00025000" w:rsidRPr="002C746F" w:rsidRDefault="00025000" w:rsidP="00025000">
      <w:pPr>
        <w:pStyle w:val="Standard"/>
        <w:tabs>
          <w:tab w:val="left" w:pos="1440"/>
        </w:tabs>
        <w:spacing w:after="113"/>
        <w:ind w:left="15"/>
        <w:jc w:val="both"/>
        <w:rPr>
          <w:rFonts w:asciiTheme="minorHAnsi" w:hAnsiTheme="minorHAnsi" w:cstheme="minorHAnsi"/>
          <w:sz w:val="22"/>
          <w:szCs w:val="22"/>
        </w:rPr>
      </w:pPr>
      <w:r w:rsidRPr="002C746F">
        <w:rPr>
          <w:rStyle w:val="Odwoaniedokomentarza1"/>
          <w:rFonts w:asciiTheme="minorHAnsi" w:eastAsia="Times New Roman" w:hAnsiTheme="minorHAnsi" w:cstheme="minorHAnsi"/>
          <w:sz w:val="22"/>
          <w:szCs w:val="22"/>
          <w:u w:val="single"/>
        </w:rPr>
        <w:t>Dla ww. wartości wykazanych przez Wykonawcę w walucie innej niż PLN, Zamawiający przyjmie przelicznik według średniego kursu NBP z dnia opublikowania ogłoszenia o zamówieniu w Biuletynie Zamówień Publicznych</w:t>
      </w:r>
      <w:r w:rsidRPr="002C746F">
        <w:rPr>
          <w:rStyle w:val="Odwoaniedokomentarza1"/>
          <w:rFonts w:asciiTheme="minorHAnsi" w:eastAsia="Times New Roman" w:hAnsiTheme="minorHAnsi" w:cstheme="minorHAnsi"/>
          <w:sz w:val="22"/>
          <w:szCs w:val="22"/>
        </w:rPr>
        <w:t>.</w:t>
      </w:r>
    </w:p>
    <w:tbl>
      <w:tblPr>
        <w:tblW w:w="10535" w:type="dxa"/>
        <w:tblInd w:w="-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367"/>
        <w:gridCol w:w="1739"/>
        <w:gridCol w:w="1948"/>
        <w:gridCol w:w="1605"/>
        <w:gridCol w:w="2285"/>
      </w:tblGrid>
      <w:tr w:rsidR="00025000" w:rsidRPr="002C746F" w14:paraId="1DCE49AC" w14:textId="77777777" w:rsidTr="00FF1B61">
        <w:trPr>
          <w:trHeight w:val="578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236B4EAE" w14:textId="77777777" w:rsidR="00025000" w:rsidRPr="002C746F" w:rsidRDefault="00025000" w:rsidP="004C398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66B639D5" w14:textId="77777777" w:rsidR="00025000" w:rsidRPr="002C746F" w:rsidRDefault="00025000" w:rsidP="004C398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</w:t>
            </w:r>
          </w:p>
          <w:p w14:paraId="6E7D2733" w14:textId="77777777" w:rsidR="00025000" w:rsidRPr="002C746F" w:rsidRDefault="00025000" w:rsidP="004C398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odpowiadający ww. wymaganiom</w:t>
            </w:r>
          </w:p>
          <w:p w14:paraId="3FCD192A" w14:textId="77777777" w:rsidR="00FF1B61" w:rsidRPr="002C746F" w:rsidRDefault="00FF1B61" w:rsidP="004C398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77D58B4C" w14:textId="77777777" w:rsidR="00FF1B61" w:rsidRPr="002C746F" w:rsidRDefault="00FF1B61" w:rsidP="004C398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564DEA87" w14:textId="77777777" w:rsidR="00025000" w:rsidRPr="002C746F" w:rsidRDefault="00025000" w:rsidP="00FF1B61">
            <w:pPr>
              <w:pStyle w:val="Nagwek2"/>
              <w:numPr>
                <w:ilvl w:val="0"/>
                <w:numId w:val="0"/>
              </w:numPr>
              <w:tabs>
                <w:tab w:val="left" w:pos="0"/>
              </w:tabs>
              <w:snapToGrid w:val="0"/>
              <w:ind w:left="576"/>
              <w:jc w:val="left"/>
              <w:rPr>
                <w:rFonts w:asciiTheme="minorHAnsi" w:hAnsiTheme="minorHAnsi" w:cstheme="minorHAnsi"/>
                <w:b/>
              </w:rPr>
            </w:pPr>
            <w:r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062B2A11" w14:textId="77777777" w:rsidR="00025000" w:rsidRPr="002C746F" w:rsidRDefault="00025000" w:rsidP="004C398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Data wykonania</w:t>
            </w:r>
          </w:p>
          <w:p w14:paraId="5D7A3AC4" w14:textId="5CFF6355" w:rsidR="00025000" w:rsidRPr="002C746F" w:rsidRDefault="00025000" w:rsidP="004C398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="00DC12A9"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rozpoczęcia i </w:t>
            </w:r>
            <w:r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zakończenia</w:t>
            </w:r>
            <w:r w:rsidR="00DC12A9"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</w:t>
            </w:r>
            <w:r w:rsidR="00121A94"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  <w:r w:rsidR="00DC12A9"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/m</w:t>
            </w:r>
            <w:r w:rsidR="00121A94"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  <w:r w:rsidR="00DC12A9"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/r</w:t>
            </w:r>
            <w:r w:rsidR="00121A94"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  <w:r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  <w:p w14:paraId="27372490" w14:textId="77777777" w:rsidR="00FF1B61" w:rsidRPr="002C746F" w:rsidRDefault="00FF1B61" w:rsidP="004C398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40F98CAB" w14:textId="77777777" w:rsidR="00FF1B61" w:rsidRPr="002C746F" w:rsidRDefault="00FF1B61" w:rsidP="004C398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428B56E" w14:textId="77777777" w:rsidR="00025000" w:rsidRPr="002C746F" w:rsidRDefault="00025000" w:rsidP="004C398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Miejsce wykonania</w:t>
            </w:r>
          </w:p>
          <w:p w14:paraId="40964254" w14:textId="77777777" w:rsidR="00FF1B61" w:rsidRPr="002C746F" w:rsidRDefault="00FF1B61" w:rsidP="004C398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F7B71EC" w14:textId="77777777" w:rsidR="00025000" w:rsidRPr="002C746F" w:rsidRDefault="00025000" w:rsidP="004C398D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 w:rsidRPr="002C746F">
              <w:rPr>
                <w:rFonts w:asciiTheme="minorHAnsi" w:hAnsiTheme="minorHAnsi" w:cstheme="minorHAnsi"/>
                <w:b/>
                <w:sz w:val="22"/>
                <w:szCs w:val="22"/>
              </w:rPr>
              <w:t>Podmiot realizujący*</w:t>
            </w:r>
          </w:p>
        </w:tc>
      </w:tr>
      <w:tr w:rsidR="00025000" w:rsidRPr="002C746F" w14:paraId="5367F720" w14:textId="77777777" w:rsidTr="00FF1B61">
        <w:trPr>
          <w:trHeight w:val="787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D0449" w14:textId="65B5E17F" w:rsidR="00025000" w:rsidRPr="002C746F" w:rsidRDefault="00025000" w:rsidP="00025000">
            <w:pPr>
              <w:snapToGrid w:val="0"/>
              <w:ind w:left="30" w:right="45"/>
              <w:rPr>
                <w:rFonts w:asciiTheme="minorHAnsi" w:hAnsiTheme="minorHAnsi" w:cstheme="minorHAnsi"/>
              </w:rPr>
            </w:pPr>
            <w:r w:rsidRPr="002C746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A0BDB" w14:textId="77777777" w:rsidR="00025000" w:rsidRPr="002C746F" w:rsidRDefault="00025000" w:rsidP="004C398D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5B842" w14:textId="77777777" w:rsidR="00025000" w:rsidRPr="002C746F" w:rsidRDefault="00025000" w:rsidP="004C398D">
            <w:pPr>
              <w:snapToGrid w:val="0"/>
              <w:rPr>
                <w:rFonts w:asciiTheme="minorHAnsi" w:hAnsiTheme="minorHAnsi" w:cstheme="minorHAnsi"/>
              </w:rPr>
            </w:pPr>
          </w:p>
          <w:p w14:paraId="59EAA4CD" w14:textId="77777777" w:rsidR="00025000" w:rsidRPr="002C746F" w:rsidRDefault="00025000" w:rsidP="004C398D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12ABC" w14:textId="77777777" w:rsidR="00025000" w:rsidRPr="002C746F" w:rsidRDefault="00025000" w:rsidP="004C398D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1351B" w14:textId="77777777" w:rsidR="00025000" w:rsidRPr="002C746F" w:rsidRDefault="00025000" w:rsidP="004C398D">
            <w:pPr>
              <w:snapToGrid w:val="0"/>
              <w:ind w:left="-5" w:right="-540"/>
              <w:rPr>
                <w:rFonts w:asciiTheme="minorHAnsi" w:hAnsiTheme="minorHAnsi" w:cstheme="minorHAnsi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193C" w14:textId="77777777" w:rsidR="00025000" w:rsidRPr="002C746F" w:rsidRDefault="00025000" w:rsidP="004C398D">
            <w:pPr>
              <w:snapToGrid w:val="0"/>
              <w:ind w:left="-5" w:right="-540"/>
              <w:rPr>
                <w:rFonts w:asciiTheme="minorHAnsi" w:hAnsiTheme="minorHAnsi" w:cstheme="minorHAnsi"/>
              </w:rPr>
            </w:pPr>
          </w:p>
        </w:tc>
      </w:tr>
      <w:tr w:rsidR="00025000" w:rsidRPr="002C746F" w14:paraId="3C8F7503" w14:textId="77777777" w:rsidTr="00FF1B61">
        <w:trPr>
          <w:trHeight w:val="787"/>
        </w:trPr>
        <w:tc>
          <w:tcPr>
            <w:tcW w:w="5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8068C8" w14:textId="6C756CE7" w:rsidR="00025000" w:rsidRPr="002C746F" w:rsidRDefault="00025000" w:rsidP="00025000">
            <w:pPr>
              <w:snapToGrid w:val="0"/>
              <w:ind w:left="30" w:right="45"/>
              <w:rPr>
                <w:rFonts w:asciiTheme="minorHAnsi" w:hAnsiTheme="minorHAnsi" w:cstheme="minorHAnsi"/>
              </w:rPr>
            </w:pPr>
            <w:r w:rsidRPr="002C746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367" w:type="dxa"/>
            <w:tcBorders>
              <w:left w:val="single" w:sz="4" w:space="0" w:color="000000"/>
              <w:bottom w:val="single" w:sz="4" w:space="0" w:color="000000"/>
            </w:tcBorders>
          </w:tcPr>
          <w:p w14:paraId="1740988D" w14:textId="77777777" w:rsidR="00025000" w:rsidRPr="002C746F" w:rsidRDefault="00025000" w:rsidP="004C398D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</w:tcPr>
          <w:p w14:paraId="24290F2C" w14:textId="77777777" w:rsidR="00025000" w:rsidRPr="002C746F" w:rsidRDefault="00025000" w:rsidP="004C398D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5637DC6E" w14:textId="77777777" w:rsidR="00025000" w:rsidRPr="002C746F" w:rsidRDefault="00025000" w:rsidP="004C398D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 w14:paraId="381052CF" w14:textId="77777777" w:rsidR="00025000" w:rsidRPr="002C746F" w:rsidRDefault="00025000" w:rsidP="004C398D">
            <w:pPr>
              <w:snapToGrid w:val="0"/>
              <w:ind w:left="-5" w:right="-540"/>
              <w:rPr>
                <w:rFonts w:asciiTheme="minorHAnsi" w:hAnsiTheme="minorHAnsi" w:cstheme="minorHAnsi"/>
              </w:rPr>
            </w:pPr>
          </w:p>
        </w:tc>
        <w:tc>
          <w:tcPr>
            <w:tcW w:w="2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A9C9" w14:textId="77777777" w:rsidR="00025000" w:rsidRPr="002C746F" w:rsidRDefault="00025000" w:rsidP="004C398D">
            <w:pPr>
              <w:snapToGrid w:val="0"/>
              <w:ind w:left="-5" w:right="-540"/>
              <w:rPr>
                <w:rFonts w:asciiTheme="minorHAnsi" w:hAnsiTheme="minorHAnsi" w:cstheme="minorHAnsi"/>
              </w:rPr>
            </w:pPr>
          </w:p>
        </w:tc>
      </w:tr>
    </w:tbl>
    <w:p w14:paraId="6688CAA1" w14:textId="2709A400" w:rsidR="00025000" w:rsidRPr="002C746F" w:rsidRDefault="00025000" w:rsidP="00025000">
      <w:pPr>
        <w:spacing w:before="113"/>
        <w:jc w:val="both"/>
        <w:rPr>
          <w:rStyle w:val="Odwoaniedokomentarza1"/>
          <w:rFonts w:asciiTheme="minorHAnsi" w:hAnsiTheme="minorHAnsi" w:cstheme="minorHAnsi"/>
          <w:b/>
          <w:bCs/>
          <w:sz w:val="22"/>
          <w:szCs w:val="22"/>
        </w:rPr>
      </w:pPr>
      <w:r w:rsidRPr="002C746F">
        <w:rPr>
          <w:rStyle w:val="Odwoaniedokomentarza1"/>
          <w:rFonts w:asciiTheme="minorHAnsi" w:hAnsiTheme="minorHAnsi" w:cstheme="minorHAnsi"/>
          <w:sz w:val="22"/>
          <w:szCs w:val="22"/>
        </w:rPr>
        <w:t xml:space="preserve">* </w:t>
      </w:r>
      <w:r w:rsidRPr="002C746F">
        <w:rPr>
          <w:rStyle w:val="Odwoaniedokomentarza1"/>
          <w:rFonts w:asciiTheme="minorHAnsi" w:hAnsiTheme="minorHAnsi" w:cstheme="minorHAnsi"/>
          <w:b/>
          <w:bCs/>
          <w:sz w:val="22"/>
          <w:szCs w:val="22"/>
        </w:rPr>
        <w:t>W przypadku</w:t>
      </w:r>
      <w:r w:rsidR="002C746F">
        <w:rPr>
          <w:rStyle w:val="Odwoaniedokomentarza1"/>
          <w:rFonts w:asciiTheme="minorHAnsi" w:hAnsiTheme="minorHAnsi" w:cstheme="minorHAnsi"/>
          <w:b/>
          <w:bCs/>
          <w:sz w:val="22"/>
          <w:szCs w:val="22"/>
        </w:rPr>
        <w:t>,</w:t>
      </w:r>
      <w:r w:rsidRPr="002C746F">
        <w:rPr>
          <w:rStyle w:val="Odwoaniedokomentarza1"/>
          <w:rFonts w:asciiTheme="minorHAnsi" w:hAnsiTheme="minorHAnsi" w:cstheme="minorHAnsi"/>
          <w:b/>
          <w:bCs/>
          <w:sz w:val="22"/>
          <w:szCs w:val="22"/>
        </w:rPr>
        <w:t xml:space="preserve"> gdy Wykonawca korzysta z zasobów innego podmiotu ma obowiązek wskazać w </w:t>
      </w:r>
      <w:r w:rsidRPr="002C746F">
        <w:rPr>
          <w:rStyle w:val="Odwoaniedokomentarza1"/>
          <w:rFonts w:asciiTheme="minorHAnsi" w:hAnsiTheme="minorHAnsi" w:cstheme="minorHAnsi"/>
          <w:b/>
          <w:bCs/>
          <w:sz w:val="22"/>
          <w:szCs w:val="22"/>
        </w:rPr>
        <w:lastRenderedPageBreak/>
        <w:t>zestawieniu,</w:t>
      </w:r>
      <w:r w:rsidR="002C746F">
        <w:rPr>
          <w:rStyle w:val="Odwoaniedokomentarza1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C746F">
        <w:rPr>
          <w:rStyle w:val="Odwoaniedokomentarza1"/>
          <w:rFonts w:asciiTheme="minorHAnsi" w:hAnsiTheme="minorHAnsi" w:cstheme="minorHAnsi"/>
          <w:b/>
          <w:bCs/>
          <w:sz w:val="22"/>
          <w:szCs w:val="22"/>
        </w:rPr>
        <w:t>że zrealizował to dany podmiot wskazując nazwę i adres.</w:t>
      </w:r>
    </w:p>
    <w:p w14:paraId="5BDAE365" w14:textId="77777777" w:rsidR="00025000" w:rsidRPr="002C746F" w:rsidRDefault="00025000" w:rsidP="00025000">
      <w:pPr>
        <w:spacing w:before="113"/>
        <w:jc w:val="both"/>
        <w:rPr>
          <w:rStyle w:val="Odwoaniedokomentarza1"/>
          <w:rFonts w:asciiTheme="minorHAnsi" w:hAnsiTheme="minorHAnsi" w:cstheme="minorHAnsi"/>
          <w:b/>
          <w:bCs/>
          <w:sz w:val="22"/>
          <w:szCs w:val="22"/>
        </w:rPr>
      </w:pPr>
    </w:p>
    <w:p w14:paraId="28D27AD3" w14:textId="77777777" w:rsidR="00025000" w:rsidRPr="002C746F" w:rsidRDefault="00025000" w:rsidP="00025000">
      <w:pPr>
        <w:rPr>
          <w:rFonts w:asciiTheme="minorHAnsi" w:hAnsiTheme="minorHAnsi" w:cstheme="minorHAnsi"/>
          <w:sz w:val="22"/>
          <w:szCs w:val="22"/>
        </w:rPr>
      </w:pPr>
    </w:p>
    <w:p w14:paraId="41FA2BC4" w14:textId="324670F2" w:rsidR="00025000" w:rsidRPr="002C746F" w:rsidRDefault="00025000" w:rsidP="00FF1B61">
      <w:pPr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2C746F">
        <w:rPr>
          <w:rFonts w:asciiTheme="minorHAnsi" w:hAnsiTheme="minorHAnsi" w:cstheme="minorHAnsi"/>
          <w:sz w:val="22"/>
          <w:szCs w:val="22"/>
        </w:rPr>
        <w:t>.............................data</w:t>
      </w:r>
      <w:r w:rsidRPr="002C746F">
        <w:rPr>
          <w:rFonts w:asciiTheme="minorHAnsi" w:hAnsiTheme="minorHAnsi" w:cstheme="minorHAnsi"/>
          <w:sz w:val="22"/>
          <w:szCs w:val="22"/>
        </w:rPr>
        <w:tab/>
      </w:r>
      <w:r w:rsidR="00FF1B61" w:rsidRPr="002C746F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  <w:r w:rsidRPr="002C746F">
        <w:rPr>
          <w:rFonts w:asciiTheme="minorHAnsi" w:hAnsiTheme="minorHAnsi" w:cstheme="minorHAnsi"/>
          <w:sz w:val="22"/>
          <w:szCs w:val="22"/>
        </w:rPr>
        <w:tab/>
      </w:r>
      <w:r w:rsidRPr="002C746F">
        <w:rPr>
          <w:rFonts w:asciiTheme="minorHAnsi" w:hAnsiTheme="minorHAnsi" w:cstheme="minorHAnsi"/>
          <w:sz w:val="22"/>
          <w:szCs w:val="22"/>
        </w:rPr>
        <w:tab/>
      </w:r>
      <w:r w:rsidRPr="002C746F">
        <w:rPr>
          <w:rFonts w:asciiTheme="minorHAnsi" w:hAnsiTheme="minorHAnsi" w:cstheme="minorHAnsi"/>
          <w:sz w:val="22"/>
          <w:szCs w:val="22"/>
        </w:rPr>
        <w:tab/>
      </w:r>
      <w:r w:rsidRPr="002C746F">
        <w:rPr>
          <w:rFonts w:asciiTheme="minorHAnsi" w:hAnsiTheme="minorHAnsi" w:cstheme="minorHAnsi"/>
          <w:sz w:val="22"/>
          <w:szCs w:val="22"/>
        </w:rPr>
        <w:tab/>
        <w:t>.....................................................</w:t>
      </w:r>
    </w:p>
    <w:p w14:paraId="0086194D" w14:textId="218A2774" w:rsidR="00420555" w:rsidRPr="002C746F" w:rsidRDefault="00025000" w:rsidP="00025000">
      <w:pPr>
        <w:spacing w:line="100" w:lineRule="atLeast"/>
        <w:ind w:left="5664"/>
        <w:jc w:val="both"/>
        <w:rPr>
          <w:rFonts w:asciiTheme="minorHAnsi" w:hAnsiTheme="minorHAnsi" w:cstheme="minorHAnsi"/>
          <w:sz w:val="22"/>
          <w:szCs w:val="22"/>
        </w:rPr>
      </w:pPr>
      <w:r w:rsidRPr="002C746F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kwalifikowany podpis elektroniczny lub podpis zaufany lub podpis osobisty osoby / osób uprawnionych do reprezentowania Wykonawcy </w:t>
      </w:r>
    </w:p>
    <w:sectPr w:rsidR="00420555" w:rsidRPr="002C746F" w:rsidSect="007653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700" w:left="1134" w:header="708" w:footer="113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D1897" w14:textId="77777777" w:rsidR="008D00C9" w:rsidRDefault="008D00C9" w:rsidP="00765333">
      <w:r>
        <w:separator/>
      </w:r>
    </w:p>
  </w:endnote>
  <w:endnote w:type="continuationSeparator" w:id="0">
    <w:p w14:paraId="0BE7FC5E" w14:textId="77777777" w:rsidR="008D00C9" w:rsidRDefault="008D00C9" w:rsidP="00765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A0BE3" w14:textId="77777777" w:rsidR="00765333" w:rsidRDefault="006B524A">
    <w:pPr>
      <w:pStyle w:val="Stopka"/>
    </w:pPr>
    <w:r>
      <w:rPr>
        <w:sz w:val="22"/>
        <w:szCs w:val="22"/>
      </w:rPr>
      <w:fldChar w:fldCharType="begin"/>
    </w:r>
    <w:r w:rsidR="00CE4169"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 w:rsidR="00CE4169">
      <w:rPr>
        <w:noProof/>
        <w:sz w:val="22"/>
        <w:szCs w:val="22"/>
      </w:rPr>
      <w:t>2</w:t>
    </w:r>
    <w:r>
      <w:rPr>
        <w:sz w:val="22"/>
        <w:szCs w:val="22"/>
      </w:rPr>
      <w:fldChar w:fldCharType="end"/>
    </w:r>
    <w:r w:rsidR="00CE4169">
      <w:rPr>
        <w:sz w:val="22"/>
        <w:szCs w:val="22"/>
      </w:rPr>
      <w:t>/</w:t>
    </w:r>
    <w:r>
      <w:rPr>
        <w:sz w:val="22"/>
        <w:szCs w:val="22"/>
      </w:rPr>
      <w:fldChar w:fldCharType="begin"/>
    </w:r>
    <w:r w:rsidR="00CE4169">
      <w:rPr>
        <w:sz w:val="22"/>
        <w:szCs w:val="22"/>
      </w:rPr>
      <w:instrText xml:space="preserve"> NUMPAGES \*Arabic </w:instrText>
    </w:r>
    <w:r>
      <w:rPr>
        <w:sz w:val="22"/>
        <w:szCs w:val="22"/>
      </w:rPr>
      <w:fldChar w:fldCharType="separate"/>
    </w:r>
    <w:r w:rsidR="00193A39">
      <w:rPr>
        <w:noProof/>
        <w:sz w:val="22"/>
        <w:szCs w:val="22"/>
      </w:rPr>
      <w:t>2</w:t>
    </w:r>
    <w:r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4848A" w14:textId="77777777" w:rsidR="00765333" w:rsidRDefault="006B524A">
    <w:pPr>
      <w:pStyle w:val="Stopka"/>
    </w:pPr>
    <w:r>
      <w:rPr>
        <w:sz w:val="22"/>
        <w:szCs w:val="22"/>
      </w:rPr>
      <w:fldChar w:fldCharType="begin"/>
    </w:r>
    <w:r w:rsidR="00CE4169"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 w:rsidR="00BD45E4">
      <w:rPr>
        <w:noProof/>
        <w:sz w:val="22"/>
        <w:szCs w:val="22"/>
      </w:rPr>
      <w:t>1</w:t>
    </w:r>
    <w:r>
      <w:rPr>
        <w:sz w:val="22"/>
        <w:szCs w:val="22"/>
      </w:rPr>
      <w:fldChar w:fldCharType="end"/>
    </w:r>
    <w:r w:rsidR="00CE4169">
      <w:rPr>
        <w:sz w:val="22"/>
        <w:szCs w:val="22"/>
      </w:rPr>
      <w:t>/</w:t>
    </w:r>
    <w:r>
      <w:rPr>
        <w:sz w:val="22"/>
        <w:szCs w:val="22"/>
      </w:rPr>
      <w:fldChar w:fldCharType="begin"/>
    </w:r>
    <w:r w:rsidR="00CE4169">
      <w:rPr>
        <w:sz w:val="22"/>
        <w:szCs w:val="22"/>
      </w:rPr>
      <w:instrText xml:space="preserve"> NUMPAGES \*Arabic </w:instrText>
    </w:r>
    <w:r>
      <w:rPr>
        <w:sz w:val="22"/>
        <w:szCs w:val="22"/>
      </w:rPr>
      <w:fldChar w:fldCharType="separate"/>
    </w:r>
    <w:r w:rsidR="00BD45E4">
      <w:rPr>
        <w:noProof/>
        <w:sz w:val="22"/>
        <w:szCs w:val="22"/>
      </w:rPr>
      <w:t>2</w:t>
    </w:r>
    <w:r>
      <w:rPr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D41FD" w14:textId="77777777" w:rsidR="009B3810" w:rsidRDefault="009B38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1231A" w14:textId="77777777" w:rsidR="008D00C9" w:rsidRDefault="008D00C9" w:rsidP="00765333">
      <w:r>
        <w:separator/>
      </w:r>
    </w:p>
  </w:footnote>
  <w:footnote w:type="continuationSeparator" w:id="0">
    <w:p w14:paraId="4C8B451E" w14:textId="77777777" w:rsidR="008D00C9" w:rsidRDefault="008D00C9" w:rsidP="00765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32FA8" w14:textId="77777777" w:rsidR="009B3810" w:rsidRDefault="009B38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6141A" w14:textId="77777777" w:rsidR="008415D8" w:rsidRDefault="008415D8">
    <w:pPr>
      <w:pStyle w:val="Nagwek"/>
    </w:pPr>
    <w:r w:rsidRPr="008415D8">
      <w:rPr>
        <w:noProof/>
        <w:lang w:eastAsia="pl-PL"/>
      </w:rPr>
      <w:drawing>
        <wp:inline distT="0" distB="0" distL="0" distR="0" wp14:anchorId="2B3EE747" wp14:editId="273B63B0">
          <wp:extent cx="5756910" cy="445770"/>
          <wp:effectExtent l="0" t="0" r="0" b="0"/>
          <wp:docPr id="1" name="officeArt object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fficeArt object" descr="Zestawienie znaków tj.: &#10;Znak marki Fundusze Europejskie dla Świętokrzyskiego, &#10;Znak barw Rzeczpospolitej Polskiej, Znak UE, Znak województwa świętokrzyskiego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6910" cy="4457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2671E86" w14:textId="2E438495" w:rsidR="002C746F" w:rsidRDefault="002C746F" w:rsidP="002C746F">
    <w:pPr>
      <w:spacing w:line="360" w:lineRule="auto"/>
      <w:ind w:left="-284"/>
      <w:jc w:val="center"/>
    </w:pPr>
    <w:r w:rsidRPr="002C746F">
      <w:rPr>
        <w:rFonts w:asciiTheme="minorHAnsi" w:hAnsiTheme="minorHAnsi" w:cstheme="minorHAnsi"/>
        <w:color w:val="333333"/>
        <w:sz w:val="16"/>
        <w:szCs w:val="16"/>
        <w:shd w:val="clear" w:color="auto" w:fill="FFFFFF"/>
      </w:rPr>
      <w:t xml:space="preserve">Projekt nr </w:t>
    </w:r>
    <w:r w:rsidR="009B3810">
      <w:rPr>
        <w:rFonts w:asciiTheme="minorHAnsi" w:hAnsiTheme="minorHAnsi" w:cstheme="minorHAnsi"/>
        <w:sz w:val="16"/>
        <w:szCs w:val="16"/>
      </w:rPr>
      <w:t>F</w:t>
    </w:r>
    <w:r w:rsidRPr="002C746F">
      <w:rPr>
        <w:rFonts w:asciiTheme="minorHAnsi" w:hAnsiTheme="minorHAnsi" w:cstheme="minorHAnsi"/>
        <w:sz w:val="16"/>
        <w:szCs w:val="16"/>
      </w:rPr>
      <w:t xml:space="preserve">ESW.09.05.IZ.00-0022/25 </w:t>
    </w:r>
    <w:r w:rsidRPr="002C746F">
      <w:rPr>
        <w:rFonts w:asciiTheme="minorHAnsi" w:hAnsiTheme="minorHAnsi" w:cstheme="minorHAnsi"/>
        <w:color w:val="333333"/>
        <w:sz w:val="16"/>
        <w:szCs w:val="16"/>
        <w:shd w:val="clear" w:color="auto" w:fill="FFFFFF"/>
      </w:rPr>
      <w:t>pn.</w:t>
    </w:r>
    <w:r w:rsidRPr="002C746F">
      <w:rPr>
        <w:rFonts w:asciiTheme="minorHAnsi" w:hAnsiTheme="minorHAnsi" w:cstheme="minorHAnsi"/>
        <w:color w:val="000000"/>
        <w:sz w:val="16"/>
        <w:szCs w:val="16"/>
      </w:rPr>
      <w:t xml:space="preserve"> </w:t>
    </w:r>
    <w:r w:rsidRPr="002C746F">
      <w:rPr>
        <w:rFonts w:asciiTheme="minorHAnsi" w:hAnsiTheme="minorHAnsi" w:cstheme="minorHAnsi"/>
        <w:sz w:val="16"/>
        <w:szCs w:val="16"/>
      </w:rPr>
      <w:t xml:space="preserve">„Czas na Wzgórzu” </w:t>
    </w:r>
    <w:r w:rsidRPr="002C746F">
      <w:rPr>
        <w:rFonts w:asciiTheme="minorHAnsi" w:hAnsiTheme="minorHAnsi" w:cstheme="minorHAnsi"/>
        <w:color w:val="000000"/>
        <w:sz w:val="16"/>
        <w:szCs w:val="16"/>
      </w:rPr>
      <w:t>Projekt współfinansowany ze środków Europejskiego Funduszu Społecznego Plus (EFS+) w ramach programu regionalnego Fundusze Europejskie dla Świętokrzyskiego 2021-2027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DDC7D" w14:textId="77777777" w:rsidR="009B3810" w:rsidRDefault="009B38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  <w:i w:val="0"/>
        <w:iCs w:val="0"/>
        <w:vanish w:val="0"/>
        <w:color w:val="000000"/>
        <w:spacing w:val="-4"/>
        <w:kern w:val="1"/>
        <w:position w:val="0"/>
        <w:sz w:val="24"/>
        <w:szCs w:val="24"/>
        <w:shd w:val="clear" w:color="auto" w:fill="auto"/>
        <w:vertAlign w:val="baseline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  <w:vanish w:val="0"/>
        <w:color w:val="000000"/>
        <w:sz w:val="24"/>
        <w:szCs w:val="24"/>
        <w:lang w:eastAsia="ar-SA" w:bidi="ar-SA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  <w:vanish w:val="0"/>
        <w:color w:val="000000"/>
        <w:sz w:val="24"/>
        <w:szCs w:val="24"/>
        <w:lang w:eastAsia="ar-SA" w:bidi="ar-SA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/>
        <w:bCs/>
        <w:i w:val="0"/>
        <w:iCs w:val="0"/>
        <w:vanish w:val="0"/>
        <w:color w:val="000000"/>
        <w:spacing w:val="-4"/>
        <w:kern w:val="1"/>
        <w:position w:val="0"/>
        <w:sz w:val="24"/>
        <w:szCs w:val="24"/>
        <w:shd w:val="clear" w:color="auto" w:fill="auto"/>
        <w:vertAlign w:val="baseline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  <w:vanish w:val="0"/>
        <w:color w:val="000000"/>
        <w:sz w:val="24"/>
        <w:szCs w:val="24"/>
        <w:lang w:eastAsia="ar-SA" w:bidi="ar-SA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  <w:vanish w:val="0"/>
        <w:color w:val="000000"/>
        <w:sz w:val="24"/>
        <w:szCs w:val="24"/>
        <w:lang w:eastAsia="ar-SA" w:bidi="ar-SA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/>
        <w:bCs/>
        <w:i w:val="0"/>
        <w:iCs w:val="0"/>
        <w:vanish w:val="0"/>
        <w:color w:val="000000"/>
        <w:spacing w:val="-4"/>
        <w:kern w:val="1"/>
        <w:position w:val="0"/>
        <w:sz w:val="24"/>
        <w:szCs w:val="24"/>
        <w:shd w:val="clear" w:color="auto" w:fill="auto"/>
        <w:vertAlign w:val="baseline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  <w:vanish w:val="0"/>
        <w:color w:val="000000"/>
        <w:sz w:val="24"/>
        <w:szCs w:val="24"/>
        <w:lang w:eastAsia="ar-SA" w:bidi="ar-SA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  <w:vanish w:val="0"/>
        <w:color w:val="000000"/>
        <w:sz w:val="24"/>
        <w:szCs w:val="24"/>
        <w:lang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vanish w:val="0"/>
        <w:color w:val="000000"/>
        <w:kern w:val="1"/>
        <w:position w:val="0"/>
        <w:sz w:val="24"/>
        <w:szCs w:val="24"/>
        <w:shd w:val="clear" w:color="auto" w:fill="auto"/>
        <w:vertAlign w:val="baseline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vanish w:val="0"/>
        <w:color w:val="000000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vanish w:val="0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vanish w:val="0"/>
        <w:color w:val="000000"/>
        <w:kern w:val="1"/>
        <w:position w:val="0"/>
        <w:sz w:val="24"/>
        <w:szCs w:val="24"/>
        <w:shd w:val="clear" w:color="auto" w:fill="auto"/>
        <w:vertAlign w:val="baseline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vanish w:val="0"/>
        <w:color w:val="000000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vanish w:val="0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vanish w:val="0"/>
        <w:color w:val="000000"/>
        <w:kern w:val="1"/>
        <w:position w:val="0"/>
        <w:sz w:val="24"/>
        <w:szCs w:val="24"/>
        <w:shd w:val="clear" w:color="auto" w:fill="auto"/>
        <w:vertAlign w:val="baseline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vanish w:val="0"/>
        <w:color w:val="000000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vanish w:val="0"/>
        <w:color w:val="000000"/>
        <w:sz w:val="24"/>
        <w:szCs w:val="24"/>
      </w:rPr>
    </w:lvl>
  </w:abstractNum>
  <w:abstractNum w:abstractNumId="3" w15:restartNumberingAfterBreak="0">
    <w:nsid w:val="07EC242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49C52FA"/>
    <w:multiLevelType w:val="hybridMultilevel"/>
    <w:tmpl w:val="2E9A1D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F6C8D"/>
    <w:multiLevelType w:val="hybridMultilevel"/>
    <w:tmpl w:val="6AD6F0DA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6" w15:restartNumberingAfterBreak="0">
    <w:nsid w:val="2A193625"/>
    <w:multiLevelType w:val="hybridMultilevel"/>
    <w:tmpl w:val="96BAFE0C"/>
    <w:lvl w:ilvl="0" w:tplc="153A9A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2A6B99"/>
    <w:multiLevelType w:val="hybridMultilevel"/>
    <w:tmpl w:val="48763ED8"/>
    <w:lvl w:ilvl="0" w:tplc="0415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8" w15:restartNumberingAfterBreak="0">
    <w:nsid w:val="3ED64CE3"/>
    <w:multiLevelType w:val="hybridMultilevel"/>
    <w:tmpl w:val="190E9F92"/>
    <w:lvl w:ilvl="0" w:tplc="6074A232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52D7A"/>
    <w:multiLevelType w:val="hybridMultilevel"/>
    <w:tmpl w:val="A28EBDF2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E40B4"/>
    <w:multiLevelType w:val="multilevel"/>
    <w:tmpl w:val="066E2210"/>
    <w:lvl w:ilvl="0">
      <w:start w:val="2"/>
      <w:numFmt w:val="decimal"/>
      <w:lvlText w:val="%1."/>
      <w:lvlJc w:val="left"/>
      <w:pPr>
        <w:ind w:left="360" w:hanging="360"/>
      </w:pPr>
      <w:rPr>
        <w:rFonts w:ascii="Liberation Serif;Times New Roma" w:eastAsia="Calibri" w:hAnsi="Liberation Serif;Times New Roma" w:cs="Lucida Sans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ascii="Liberation Serif;Times New Roma" w:eastAsia="Calibri" w:hAnsi="Liberation Serif;Times New Roma" w:cs="Lucida Sans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ascii="Liberation Serif;Times New Roma" w:eastAsia="Calibri" w:hAnsi="Liberation Serif;Times New Roma" w:cs="Lucida Sans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ascii="Liberation Serif;Times New Roma" w:eastAsia="Calibri" w:hAnsi="Liberation Serif;Times New Roma" w:cs="Lucida Sans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ascii="Liberation Serif;Times New Roma" w:eastAsia="Calibri" w:hAnsi="Liberation Serif;Times New Roma" w:cs="Lucida Sans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ascii="Liberation Serif;Times New Roma" w:eastAsia="Calibri" w:hAnsi="Liberation Serif;Times New Roma" w:cs="Lucida Sans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ascii="Liberation Serif;Times New Roma" w:eastAsia="Calibri" w:hAnsi="Liberation Serif;Times New Roma" w:cs="Lucida Sans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ascii="Liberation Serif;Times New Roma" w:eastAsia="Calibri" w:hAnsi="Liberation Serif;Times New Roma" w:cs="Lucida Sans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ascii="Liberation Serif;Times New Roma" w:eastAsia="Calibri" w:hAnsi="Liberation Serif;Times New Roma" w:cs="Lucida Sans" w:hint="default"/>
      </w:rPr>
    </w:lvl>
  </w:abstractNum>
  <w:num w:numId="1" w16cid:durableId="1665165907">
    <w:abstractNumId w:val="0"/>
  </w:num>
  <w:num w:numId="2" w16cid:durableId="423460687">
    <w:abstractNumId w:val="1"/>
  </w:num>
  <w:num w:numId="3" w16cid:durableId="1430008691">
    <w:abstractNumId w:val="5"/>
  </w:num>
  <w:num w:numId="4" w16cid:durableId="724983694">
    <w:abstractNumId w:val="6"/>
  </w:num>
  <w:num w:numId="5" w16cid:durableId="66388395">
    <w:abstractNumId w:val="10"/>
  </w:num>
  <w:num w:numId="6" w16cid:durableId="1795248136">
    <w:abstractNumId w:val="7"/>
  </w:num>
  <w:num w:numId="7" w16cid:durableId="1675300986">
    <w:abstractNumId w:val="9"/>
  </w:num>
  <w:num w:numId="8" w16cid:durableId="656298158">
    <w:abstractNumId w:val="4"/>
  </w:num>
  <w:num w:numId="9" w16cid:durableId="944726674">
    <w:abstractNumId w:val="8"/>
  </w:num>
  <w:num w:numId="10" w16cid:durableId="1270746835">
    <w:abstractNumId w:val="3"/>
  </w:num>
  <w:num w:numId="11" w16cid:durableId="1845850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1D42"/>
    <w:rsid w:val="00011A7B"/>
    <w:rsid w:val="00025000"/>
    <w:rsid w:val="00030CB0"/>
    <w:rsid w:val="00094230"/>
    <w:rsid w:val="00121A94"/>
    <w:rsid w:val="001874DA"/>
    <w:rsid w:val="00193A39"/>
    <w:rsid w:val="001B677C"/>
    <w:rsid w:val="0027549D"/>
    <w:rsid w:val="002C746F"/>
    <w:rsid w:val="002D76E3"/>
    <w:rsid w:val="002E6E3B"/>
    <w:rsid w:val="003C4F28"/>
    <w:rsid w:val="00420555"/>
    <w:rsid w:val="00507094"/>
    <w:rsid w:val="00545168"/>
    <w:rsid w:val="00553FA0"/>
    <w:rsid w:val="00567367"/>
    <w:rsid w:val="00597E9A"/>
    <w:rsid w:val="006269B2"/>
    <w:rsid w:val="006B524A"/>
    <w:rsid w:val="006D2475"/>
    <w:rsid w:val="006F5CB0"/>
    <w:rsid w:val="00765333"/>
    <w:rsid w:val="0083282D"/>
    <w:rsid w:val="00836EA9"/>
    <w:rsid w:val="008415D8"/>
    <w:rsid w:val="00847F65"/>
    <w:rsid w:val="00876FA3"/>
    <w:rsid w:val="008875A8"/>
    <w:rsid w:val="008D00C9"/>
    <w:rsid w:val="008F561E"/>
    <w:rsid w:val="00906101"/>
    <w:rsid w:val="0096408A"/>
    <w:rsid w:val="009B3810"/>
    <w:rsid w:val="009F0708"/>
    <w:rsid w:val="00A85096"/>
    <w:rsid w:val="00B03E74"/>
    <w:rsid w:val="00B9090A"/>
    <w:rsid w:val="00BB3AE6"/>
    <w:rsid w:val="00BD45E4"/>
    <w:rsid w:val="00BD516B"/>
    <w:rsid w:val="00C02F44"/>
    <w:rsid w:val="00CE4169"/>
    <w:rsid w:val="00CF0081"/>
    <w:rsid w:val="00D15E80"/>
    <w:rsid w:val="00D61F4E"/>
    <w:rsid w:val="00DA1035"/>
    <w:rsid w:val="00DA1F77"/>
    <w:rsid w:val="00DC12A9"/>
    <w:rsid w:val="00E167FF"/>
    <w:rsid w:val="00E61D42"/>
    <w:rsid w:val="00F75E4D"/>
    <w:rsid w:val="00F859BD"/>
    <w:rsid w:val="00FF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00149"/>
  <w15:docId w15:val="{1956973D-4E1C-4F2F-9665-81E98D994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4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25000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025000"/>
    <w:pPr>
      <w:keepNext/>
      <w:numPr>
        <w:ilvl w:val="1"/>
        <w:numId w:val="1"/>
      </w:numPr>
      <w:jc w:val="center"/>
      <w:outlineLvl w:val="1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dokomentarza1">
    <w:name w:val="Odwołanie do komentarza1"/>
    <w:rsid w:val="00E61D42"/>
    <w:rPr>
      <w:sz w:val="16"/>
      <w:szCs w:val="16"/>
    </w:rPr>
  </w:style>
  <w:style w:type="character" w:customStyle="1" w:styleId="Domylnaczcionkaakapitu2">
    <w:name w:val="Domyślna czcionka akapitu2"/>
    <w:rsid w:val="00E61D42"/>
  </w:style>
  <w:style w:type="paragraph" w:customStyle="1" w:styleId="Zawartotabeli">
    <w:name w:val="Zawartość tabeli"/>
    <w:basedOn w:val="Normalny"/>
    <w:rsid w:val="00E61D42"/>
    <w:pPr>
      <w:suppressLineNumbers/>
    </w:pPr>
  </w:style>
  <w:style w:type="paragraph" w:styleId="Stopka">
    <w:name w:val="footer"/>
    <w:basedOn w:val="Normalny"/>
    <w:link w:val="StopkaZnak"/>
    <w:rsid w:val="00E61D42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E61D42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Standard">
    <w:name w:val="Standard"/>
    <w:qFormat/>
    <w:rsid w:val="00E61D42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bidi="en-US"/>
    </w:rPr>
  </w:style>
  <w:style w:type="paragraph" w:styleId="Tekstpodstawowy">
    <w:name w:val="Body Text"/>
    <w:basedOn w:val="Normalny"/>
    <w:link w:val="TekstpodstawowyZnak"/>
    <w:rsid w:val="00E61D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61D42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kapitzlist">
    <w:name w:val="List Paragraph"/>
    <w:aliases w:val="maz_wyliczenie,opis dzialania,K-P_odwolanie,A_wyliczenie,Akapit z listą 1,L1,Numerowanie,2 heading,Akapit z listą5"/>
    <w:basedOn w:val="Normalny"/>
    <w:link w:val="AkapitzlistZnak"/>
    <w:qFormat/>
    <w:rsid w:val="00E61D42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2 heading Znak,Akapit z listą5 Znak"/>
    <w:basedOn w:val="Domylnaczcionkaakapitu"/>
    <w:link w:val="Akapitzlist"/>
    <w:uiPriority w:val="34"/>
    <w:qFormat/>
    <w:locked/>
    <w:rsid w:val="00E61D42"/>
  </w:style>
  <w:style w:type="character" w:styleId="Uwydatnienie">
    <w:name w:val="Emphasis"/>
    <w:basedOn w:val="Domylnaczcionkaakapitu"/>
    <w:uiPriority w:val="20"/>
    <w:qFormat/>
    <w:rsid w:val="00E61D42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282D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3282D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15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5D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5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15D8"/>
    <w:rPr>
      <w:rFonts w:ascii="Tahoma" w:eastAsia="Andale Sans UI" w:hAnsi="Tahoma" w:cs="Tahoma"/>
      <w:kern w:val="1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qFormat/>
    <w:rsid w:val="006F5CB0"/>
    <w:pPr>
      <w:suppressAutoHyphens w:val="0"/>
      <w:spacing w:before="100" w:beforeAutospacing="1" w:after="119"/>
    </w:pPr>
    <w:rPr>
      <w:rFonts w:eastAsia="Times New Roman"/>
      <w:color w:val="000000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rsid w:val="00025000"/>
    <w:rPr>
      <w:rFonts w:ascii="Arial" w:eastAsia="Andale Sans UI" w:hAnsi="Arial" w:cs="Arial"/>
      <w:b/>
      <w:kern w:val="1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025000"/>
    <w:rPr>
      <w:rFonts w:ascii="Arial" w:eastAsia="Andale Sans UI" w:hAnsi="Arial" w:cs="Arial"/>
      <w:kern w:val="1"/>
      <w:sz w:val="24"/>
      <w:szCs w:val="24"/>
    </w:rPr>
  </w:style>
  <w:style w:type="character" w:customStyle="1" w:styleId="Domylnaczcionkaakapitu1">
    <w:name w:val="Domyślna czcionka akapitu1"/>
    <w:rsid w:val="00025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367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 Celuch</cp:lastModifiedBy>
  <cp:revision>21</cp:revision>
  <cp:lastPrinted>2024-06-11T09:05:00Z</cp:lastPrinted>
  <dcterms:created xsi:type="dcterms:W3CDTF">2024-06-11T09:24:00Z</dcterms:created>
  <dcterms:modified xsi:type="dcterms:W3CDTF">2026-02-05T10:58:00Z</dcterms:modified>
</cp:coreProperties>
</file>